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B0E2A" w14:textId="77777777" w:rsidR="008B66B8" w:rsidRPr="00A34BC9" w:rsidRDefault="008B66B8" w:rsidP="008B66B8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A34BC9">
        <w:rPr>
          <w:b/>
          <w:bCs/>
          <w:i w:val="0"/>
          <w:iCs/>
          <w:sz w:val="22"/>
          <w:szCs w:val="18"/>
        </w:rPr>
        <w:t xml:space="preserve">Załącznik Nr </w:t>
      </w:r>
      <w:r w:rsidRPr="00A34BC9">
        <w:rPr>
          <w:b/>
          <w:bCs/>
          <w:i w:val="0"/>
          <w:iCs/>
          <w:sz w:val="22"/>
          <w:szCs w:val="18"/>
          <w:lang w:val="pl-PL"/>
        </w:rPr>
        <w:t>5</w:t>
      </w:r>
    </w:p>
    <w:p w14:paraId="3C4B1F39" w14:textId="77777777" w:rsidR="008B66B8" w:rsidRPr="009925F6" w:rsidRDefault="008B66B8" w:rsidP="008B66B8">
      <w:pPr>
        <w:ind w:left="5246" w:firstLine="566"/>
        <w:rPr>
          <w:b/>
          <w:sz w:val="22"/>
          <w:szCs w:val="22"/>
        </w:rPr>
      </w:pPr>
    </w:p>
    <w:p w14:paraId="28F9AFDD" w14:textId="77777777" w:rsidR="008B66B8" w:rsidRPr="009925F6" w:rsidRDefault="008B66B8" w:rsidP="008B66B8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0DDC892E" w14:textId="77777777" w:rsidR="008B66B8" w:rsidRPr="009925F6" w:rsidRDefault="008B66B8" w:rsidP="008B66B8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60875FA8" w14:textId="77777777" w:rsidR="008B66B8" w:rsidRPr="00786CEF" w:rsidRDefault="008B66B8" w:rsidP="008B66B8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786CEF">
        <w:rPr>
          <w:sz w:val="22"/>
          <w:szCs w:val="22"/>
        </w:rPr>
        <w:t>34-400 Nowy Targ</w:t>
      </w:r>
    </w:p>
    <w:p w14:paraId="446DA7D7" w14:textId="77777777" w:rsidR="008B66B8" w:rsidRPr="00786CEF" w:rsidRDefault="008B66B8" w:rsidP="008B66B8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</w:t>
      </w:r>
      <w:r w:rsidRPr="00786CEF">
        <w:rPr>
          <w:b/>
          <w:sz w:val="22"/>
          <w:szCs w:val="22"/>
        </w:rPr>
        <w:t>:</w:t>
      </w:r>
    </w:p>
    <w:p w14:paraId="3DCCCDF4" w14:textId="77777777" w:rsidR="008B66B8" w:rsidRPr="00786CEF" w:rsidRDefault="008B66B8" w:rsidP="008B66B8">
      <w:pPr>
        <w:tabs>
          <w:tab w:val="left" w:pos="8145"/>
        </w:tabs>
        <w:spacing w:line="276" w:lineRule="auto"/>
        <w:rPr>
          <w:b/>
          <w:u w:val="single"/>
        </w:rPr>
      </w:pPr>
    </w:p>
    <w:p w14:paraId="7505E43A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E11760F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EEB1A5A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1C5EE71C" w14:textId="77777777" w:rsidR="008B66B8" w:rsidRPr="00786CEF" w:rsidRDefault="008B66B8" w:rsidP="008B66B8">
      <w:pPr>
        <w:spacing w:line="276" w:lineRule="auto"/>
        <w:ind w:right="4528"/>
        <w:jc w:val="center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>(pełna nazwa/firma, adres, w zależności od podmiotu: NIP/PESEL, KRS/CEIDG)</w:t>
      </w:r>
    </w:p>
    <w:p w14:paraId="7FD4CCBF" w14:textId="77777777" w:rsidR="008B66B8" w:rsidRPr="00786CEF" w:rsidRDefault="008B66B8" w:rsidP="008B66B8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21BFC8B4" w14:textId="77777777" w:rsidR="008B66B8" w:rsidRPr="00786CEF" w:rsidRDefault="008B66B8" w:rsidP="008B66B8">
      <w:pPr>
        <w:spacing w:line="276" w:lineRule="auto"/>
        <w:rPr>
          <w:sz w:val="22"/>
          <w:szCs w:val="22"/>
          <w:u w:val="single"/>
        </w:rPr>
      </w:pPr>
      <w:r w:rsidRPr="00786CEF">
        <w:rPr>
          <w:sz w:val="22"/>
          <w:szCs w:val="22"/>
          <w:u w:val="single"/>
        </w:rPr>
        <w:t>reprezentowan</w:t>
      </w:r>
      <w:r>
        <w:rPr>
          <w:sz w:val="22"/>
          <w:szCs w:val="22"/>
          <w:u w:val="single"/>
        </w:rPr>
        <w:t>y</w:t>
      </w:r>
      <w:r w:rsidRPr="00786CEF">
        <w:rPr>
          <w:sz w:val="22"/>
          <w:szCs w:val="22"/>
          <w:u w:val="single"/>
        </w:rPr>
        <w:t xml:space="preserve"> przez:</w:t>
      </w:r>
    </w:p>
    <w:p w14:paraId="55836B0B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2DAE740B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18A684D1" w14:textId="77777777" w:rsidR="008B66B8" w:rsidRPr="00786CEF" w:rsidRDefault="008B66B8" w:rsidP="008B66B8">
      <w:pPr>
        <w:spacing w:line="276" w:lineRule="auto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 xml:space="preserve"> (imię, nazwisko, stanowisko/podstawa do reprezentacji)</w:t>
      </w:r>
    </w:p>
    <w:p w14:paraId="47420FF4" w14:textId="77777777" w:rsidR="008B66B8" w:rsidRDefault="008B66B8" w:rsidP="008B66B8">
      <w:pPr>
        <w:spacing w:line="276" w:lineRule="auto"/>
        <w:rPr>
          <w:rFonts w:ascii="Cambria" w:hAnsi="Cambria"/>
          <w:i/>
        </w:rPr>
      </w:pPr>
    </w:p>
    <w:p w14:paraId="4C6AEF2A" w14:textId="77777777" w:rsidR="008B66B8" w:rsidRPr="009925F6" w:rsidRDefault="008B66B8" w:rsidP="008B66B8">
      <w:pPr>
        <w:spacing w:line="360" w:lineRule="auto"/>
        <w:ind w:right="4107"/>
        <w:rPr>
          <w:i/>
          <w:sz w:val="16"/>
          <w:szCs w:val="16"/>
        </w:rPr>
      </w:pPr>
    </w:p>
    <w:p w14:paraId="3D65EAD6" w14:textId="77777777" w:rsidR="008B66B8" w:rsidRPr="009925F6" w:rsidRDefault="008B66B8" w:rsidP="008B66B8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09EEDFA6" w14:textId="77777777" w:rsidR="008B66B8" w:rsidRPr="00C85752" w:rsidRDefault="008B66B8" w:rsidP="008B66B8">
      <w:pPr>
        <w:tabs>
          <w:tab w:val="left" w:pos="1069"/>
        </w:tabs>
        <w:ind w:left="840"/>
        <w:jc w:val="center"/>
        <w:rPr>
          <w:position w:val="10"/>
          <w:sz w:val="22"/>
          <w:szCs w:val="22"/>
        </w:rPr>
      </w:pPr>
      <w:r w:rsidRPr="00C85752">
        <w:rPr>
          <w:b/>
          <w:szCs w:val="24"/>
          <w:lang w:val="de-DE"/>
        </w:rPr>
        <w:t xml:space="preserve">Wykaz </w:t>
      </w:r>
      <w:proofErr w:type="spellStart"/>
      <w:r w:rsidRPr="00C85752">
        <w:rPr>
          <w:b/>
          <w:szCs w:val="24"/>
          <w:lang w:val="de-DE"/>
        </w:rPr>
        <w:t>zamówień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wykonanych</w:t>
      </w:r>
      <w:proofErr w:type="spellEnd"/>
      <w:r w:rsidRPr="00C85752">
        <w:rPr>
          <w:b/>
          <w:szCs w:val="24"/>
          <w:lang w:val="de-DE"/>
        </w:rPr>
        <w:t xml:space="preserve"> w </w:t>
      </w:r>
      <w:proofErr w:type="spellStart"/>
      <w:r w:rsidRPr="00C85752">
        <w:rPr>
          <w:b/>
          <w:szCs w:val="24"/>
          <w:lang w:val="de-DE"/>
        </w:rPr>
        <w:t>okresie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ostatnich</w:t>
      </w:r>
      <w:proofErr w:type="spellEnd"/>
      <w:r w:rsidRPr="00C85752">
        <w:rPr>
          <w:b/>
          <w:szCs w:val="24"/>
          <w:lang w:val="de-DE"/>
        </w:rPr>
        <w:t xml:space="preserve"> 5 </w:t>
      </w:r>
      <w:proofErr w:type="spellStart"/>
      <w:r w:rsidRPr="00C85752">
        <w:rPr>
          <w:b/>
          <w:szCs w:val="24"/>
          <w:lang w:val="de-DE"/>
        </w:rPr>
        <w:t>lat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przed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upływem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terminu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składania</w:t>
      </w:r>
      <w:proofErr w:type="spellEnd"/>
      <w:r w:rsidRPr="00C85752">
        <w:rPr>
          <w:b/>
          <w:szCs w:val="24"/>
          <w:lang w:val="de-DE"/>
        </w:rPr>
        <w:t xml:space="preserve"> </w:t>
      </w:r>
      <w:proofErr w:type="spellStart"/>
      <w:r w:rsidRPr="00C85752">
        <w:rPr>
          <w:b/>
          <w:szCs w:val="24"/>
          <w:lang w:val="de-DE"/>
        </w:rPr>
        <w:t>ofert</w:t>
      </w:r>
      <w:proofErr w:type="spellEnd"/>
    </w:p>
    <w:p w14:paraId="2C0696DB" w14:textId="77777777" w:rsidR="008B66B8" w:rsidRPr="009925F6" w:rsidRDefault="008B66B8" w:rsidP="008B66B8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13D62834" w14:textId="3ADBF9FC" w:rsidR="008B66B8" w:rsidRPr="00272E22" w:rsidRDefault="008B66B8" w:rsidP="008B66B8">
      <w:pPr>
        <w:tabs>
          <w:tab w:val="left" w:pos="1069"/>
        </w:tabs>
        <w:jc w:val="both"/>
        <w:rPr>
          <w:sz w:val="22"/>
          <w:szCs w:val="22"/>
        </w:rPr>
      </w:pPr>
      <w:r w:rsidRPr="00272E22">
        <w:rPr>
          <w:sz w:val="22"/>
          <w:szCs w:val="22"/>
        </w:rPr>
        <w:t xml:space="preserve">Na potrzeby postępowania o udzielenie zamówienia publicznego którego przedmiotem jest robota budowlana na zadaniu inwestycyjnym pn. </w:t>
      </w:r>
      <w:r w:rsidR="00E97529" w:rsidRPr="00E97529">
        <w:rPr>
          <w:b/>
          <w:bCs/>
          <w:sz w:val="22"/>
          <w:szCs w:val="22"/>
        </w:rPr>
        <w:t>„</w:t>
      </w:r>
      <w:r w:rsidR="00384D6C" w:rsidRPr="00384D6C">
        <w:rPr>
          <w:b/>
          <w:bCs/>
          <w:sz w:val="22"/>
          <w:szCs w:val="22"/>
        </w:rPr>
        <w:t>Remont drogi gminnej nr K363295 przez wieś w Morawczynie w km 1+297-3+119, gmina Nowy Targ</w:t>
      </w:r>
      <w:r w:rsidR="00E97529" w:rsidRPr="00E97529">
        <w:rPr>
          <w:b/>
          <w:bCs/>
          <w:sz w:val="22"/>
          <w:szCs w:val="22"/>
        </w:rPr>
        <w:t>”</w:t>
      </w:r>
      <w:r w:rsidR="00E97529">
        <w:rPr>
          <w:b/>
          <w:bCs/>
          <w:sz w:val="22"/>
          <w:szCs w:val="22"/>
        </w:rPr>
        <w:t xml:space="preserve">, </w:t>
      </w:r>
      <w:r w:rsidRPr="00272E22">
        <w:rPr>
          <w:sz w:val="22"/>
          <w:szCs w:val="22"/>
        </w:rPr>
        <w:t xml:space="preserve">prowadzonego przez </w:t>
      </w:r>
      <w:r w:rsidRPr="00272E22">
        <w:rPr>
          <w:b/>
          <w:bCs/>
          <w:sz w:val="22"/>
          <w:szCs w:val="22"/>
        </w:rPr>
        <w:t>Gminę Nowy Targ</w:t>
      </w:r>
      <w:r w:rsidRPr="00272E22">
        <w:rPr>
          <w:sz w:val="22"/>
          <w:szCs w:val="22"/>
        </w:rPr>
        <w:t>, przedkładam wykaz zamówień zgodnie zapisami SWZ wraz z podaniem ich przedmiotu, wartości, daty i miejsca wykonania oraz określeniem podmiotów, na rzecz których roboty zostały wykonane:</w:t>
      </w:r>
    </w:p>
    <w:p w14:paraId="19D101CC" w14:textId="77777777" w:rsidR="008B66B8" w:rsidRDefault="008B66B8" w:rsidP="008B66B8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17"/>
        <w:gridCol w:w="1559"/>
        <w:gridCol w:w="1418"/>
        <w:gridCol w:w="1394"/>
        <w:gridCol w:w="1688"/>
      </w:tblGrid>
      <w:tr w:rsidR="008B66B8" w:rsidRPr="006E5247" w14:paraId="39B1E8CC" w14:textId="77777777" w:rsidTr="007812FF">
        <w:trPr>
          <w:trHeight w:val="495"/>
        </w:trPr>
        <w:tc>
          <w:tcPr>
            <w:tcW w:w="596" w:type="dxa"/>
            <w:vMerge w:val="restart"/>
            <w:shd w:val="clear" w:color="auto" w:fill="FFFFFF" w:themeFill="background1"/>
            <w:vAlign w:val="center"/>
          </w:tcPr>
          <w:p w14:paraId="023EBDB7" w14:textId="77777777" w:rsidR="008B66B8" w:rsidRPr="00C85752" w:rsidRDefault="008B66B8" w:rsidP="007812FF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C85752">
              <w:rPr>
                <w:b/>
                <w:i w:val="0"/>
                <w:iCs/>
                <w:sz w:val="20"/>
              </w:rPr>
              <w:t>Lp.</w:t>
            </w:r>
          </w:p>
        </w:tc>
        <w:tc>
          <w:tcPr>
            <w:tcW w:w="2517" w:type="dxa"/>
            <w:vMerge w:val="restart"/>
            <w:shd w:val="clear" w:color="auto" w:fill="FFFFFF" w:themeFill="background1"/>
            <w:vAlign w:val="center"/>
          </w:tcPr>
          <w:p w14:paraId="3C00B759" w14:textId="77777777" w:rsidR="008B66B8" w:rsidRPr="00C85752" w:rsidRDefault="008B66B8" w:rsidP="007812FF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C85752">
              <w:rPr>
                <w:b/>
                <w:i w:val="0"/>
                <w:iCs/>
                <w:sz w:val="20"/>
              </w:rPr>
              <w:t>Rodzaj</w:t>
            </w:r>
          </w:p>
          <w:p w14:paraId="0286AF13" w14:textId="77777777" w:rsidR="008B66B8" w:rsidRPr="00C85752" w:rsidRDefault="008B66B8" w:rsidP="007812FF">
            <w:pPr>
              <w:pStyle w:val="Tekstpodstawowy"/>
              <w:jc w:val="center"/>
              <w:rPr>
                <w:i w:val="0"/>
                <w:iCs/>
                <w:sz w:val="20"/>
              </w:rPr>
            </w:pPr>
            <w:r w:rsidRPr="00C85752">
              <w:rPr>
                <w:b/>
                <w:i w:val="0"/>
                <w:iCs/>
                <w:sz w:val="20"/>
              </w:rPr>
              <w:t xml:space="preserve">zrealizowanych robót </w:t>
            </w:r>
            <w:r w:rsidRPr="00C85752">
              <w:rPr>
                <w:b/>
                <w:i w:val="0"/>
                <w:iCs/>
                <w:sz w:val="20"/>
              </w:rPr>
              <w:br/>
            </w:r>
            <w:r w:rsidRPr="00C85752">
              <w:rPr>
                <w:i w:val="0"/>
                <w:iCs/>
                <w:sz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03F718F0" w14:textId="77777777" w:rsidR="008B66B8" w:rsidRPr="00C85752" w:rsidRDefault="008B66B8" w:rsidP="007812FF">
            <w:pPr>
              <w:autoSpaceDE w:val="0"/>
              <w:autoSpaceDN w:val="0"/>
              <w:jc w:val="center"/>
              <w:rPr>
                <w:rFonts w:eastAsia="TimesNewRomanPSMT"/>
                <w:b/>
                <w:iCs/>
                <w:sz w:val="20"/>
              </w:rPr>
            </w:pPr>
            <w:r w:rsidRPr="00C85752">
              <w:rPr>
                <w:rFonts w:eastAsia="TimesNewRomanPSMT"/>
                <w:b/>
                <w:iCs/>
                <w:sz w:val="20"/>
              </w:rPr>
              <w:t>Wartość robót budowlanych</w:t>
            </w:r>
          </w:p>
          <w:p w14:paraId="39846909" w14:textId="77777777" w:rsidR="008B66B8" w:rsidRPr="00C85752" w:rsidRDefault="008B66B8" w:rsidP="007812FF">
            <w:pPr>
              <w:autoSpaceDE w:val="0"/>
              <w:autoSpaceDN w:val="0"/>
              <w:jc w:val="center"/>
              <w:rPr>
                <w:rFonts w:eastAsia="TimesNewRomanPSMT"/>
                <w:iCs/>
                <w:sz w:val="20"/>
              </w:rPr>
            </w:pPr>
            <w:r w:rsidRPr="00C85752">
              <w:rPr>
                <w:rFonts w:eastAsia="TimesNewRomanPSMT"/>
                <w:iCs/>
                <w:sz w:val="20"/>
              </w:rPr>
              <w:t>[w zł brutto]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BE516F" w14:textId="77777777" w:rsidR="008B66B8" w:rsidRPr="00C85752" w:rsidRDefault="008B66B8" w:rsidP="007812FF">
            <w:pPr>
              <w:autoSpaceDE w:val="0"/>
              <w:autoSpaceDN w:val="0"/>
              <w:jc w:val="center"/>
              <w:rPr>
                <w:rFonts w:eastAsia="TimesNewRomanPSMT"/>
                <w:b/>
                <w:iCs/>
                <w:sz w:val="20"/>
              </w:rPr>
            </w:pPr>
            <w:r w:rsidRPr="00C85752">
              <w:rPr>
                <w:rFonts w:eastAsia="TimesNewRomanPSMT"/>
                <w:b/>
                <w:iCs/>
                <w:sz w:val="20"/>
              </w:rPr>
              <w:t>Daty wykonania</w:t>
            </w:r>
          </w:p>
          <w:p w14:paraId="4B46CB57" w14:textId="77777777" w:rsidR="008B66B8" w:rsidRPr="00C85752" w:rsidRDefault="008B66B8" w:rsidP="007812FF">
            <w:pPr>
              <w:pStyle w:val="Tekstpodstawowy"/>
              <w:jc w:val="center"/>
              <w:rPr>
                <w:b/>
                <w:bCs/>
                <w:i w:val="0"/>
                <w:iCs/>
                <w:sz w:val="20"/>
              </w:rPr>
            </w:pPr>
            <w:r w:rsidRPr="00C85752">
              <w:rPr>
                <w:rFonts w:eastAsia="TimesNewRomanPSMT"/>
                <w:b/>
                <w:bCs/>
                <w:i w:val="0"/>
                <w:iCs/>
                <w:sz w:val="20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75F3B566" w14:textId="77777777" w:rsidR="008B66B8" w:rsidRPr="00C85752" w:rsidRDefault="008B66B8" w:rsidP="007812FF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C85752">
              <w:rPr>
                <w:b/>
                <w:i w:val="0"/>
                <w:iCs/>
                <w:sz w:val="20"/>
              </w:rPr>
              <w:t>Zamawiający</w:t>
            </w:r>
          </w:p>
          <w:p w14:paraId="2183005E" w14:textId="77777777" w:rsidR="008B66B8" w:rsidRPr="00C85752" w:rsidRDefault="008B66B8" w:rsidP="007812FF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C85752">
              <w:rPr>
                <w:i w:val="0"/>
                <w:iCs/>
                <w:sz w:val="20"/>
              </w:rPr>
              <w:t xml:space="preserve">(nazwa podmiotu, </w:t>
            </w:r>
            <w:r w:rsidRPr="00C85752">
              <w:rPr>
                <w:i w:val="0"/>
                <w:iCs/>
                <w:sz w:val="20"/>
              </w:rPr>
              <w:br/>
              <w:t>na rzecz którego roboty te zostały wykonane)</w:t>
            </w:r>
          </w:p>
        </w:tc>
      </w:tr>
      <w:tr w:rsidR="008B66B8" w:rsidRPr="006E5247" w14:paraId="62D7EEE9" w14:textId="77777777" w:rsidTr="007812FF">
        <w:trPr>
          <w:trHeight w:val="1080"/>
        </w:trPr>
        <w:tc>
          <w:tcPr>
            <w:tcW w:w="596" w:type="dxa"/>
            <w:vMerge/>
          </w:tcPr>
          <w:p w14:paraId="793C9AFE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  <w:vMerge/>
          </w:tcPr>
          <w:p w14:paraId="25130E04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70D8026" w14:textId="77777777" w:rsidR="008B66B8" w:rsidRPr="00C85752" w:rsidRDefault="008B66B8" w:rsidP="007812FF">
            <w:pPr>
              <w:pStyle w:val="Tekstpodstawowy"/>
              <w:jc w:val="center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FA23B3" w14:textId="77777777" w:rsidR="008B66B8" w:rsidRPr="00C85752" w:rsidRDefault="008B66B8" w:rsidP="007812FF">
            <w:pPr>
              <w:pStyle w:val="Tekstpodstawowy"/>
              <w:jc w:val="center"/>
              <w:rPr>
                <w:i w:val="0"/>
                <w:iCs/>
                <w:sz w:val="20"/>
              </w:rPr>
            </w:pPr>
            <w:r w:rsidRPr="00C85752">
              <w:rPr>
                <w:b/>
                <w:bCs/>
                <w:i w:val="0"/>
                <w:iCs/>
                <w:sz w:val="20"/>
              </w:rPr>
              <w:t>Data rozpoczęcia</w:t>
            </w:r>
            <w:r w:rsidRPr="00C85752">
              <w:rPr>
                <w:i w:val="0"/>
                <w:iCs/>
                <w:sz w:val="20"/>
              </w:rPr>
              <w:t xml:space="preserve"> [</w:t>
            </w:r>
            <w:proofErr w:type="spellStart"/>
            <w:r w:rsidRPr="00C85752">
              <w:rPr>
                <w:i w:val="0"/>
                <w:iCs/>
                <w:sz w:val="20"/>
              </w:rPr>
              <w:t>dd</w:t>
            </w:r>
            <w:proofErr w:type="spellEnd"/>
            <w:r w:rsidRPr="00C85752">
              <w:rPr>
                <w:i w:val="0"/>
                <w:iCs/>
                <w:sz w:val="20"/>
              </w:rPr>
              <w:t>/mm/</w:t>
            </w:r>
            <w:proofErr w:type="spellStart"/>
            <w:r w:rsidRPr="00C85752">
              <w:rPr>
                <w:i w:val="0"/>
                <w:iCs/>
                <w:sz w:val="20"/>
              </w:rPr>
              <w:t>rrrr</w:t>
            </w:r>
            <w:proofErr w:type="spellEnd"/>
            <w:r w:rsidRPr="00C85752">
              <w:rPr>
                <w:i w:val="0"/>
                <w:iCs/>
                <w:sz w:val="20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638411A" w14:textId="77777777" w:rsidR="008B66B8" w:rsidRPr="00C85752" w:rsidRDefault="008B66B8" w:rsidP="007812FF">
            <w:pPr>
              <w:autoSpaceDE w:val="0"/>
              <w:autoSpaceDN w:val="0"/>
              <w:jc w:val="center"/>
              <w:rPr>
                <w:iCs/>
                <w:sz w:val="20"/>
              </w:rPr>
            </w:pPr>
            <w:r w:rsidRPr="00C85752">
              <w:rPr>
                <w:b/>
                <w:bCs/>
                <w:iCs/>
                <w:sz w:val="20"/>
              </w:rPr>
              <w:t>Data zakończenia</w:t>
            </w:r>
            <w:r w:rsidRPr="00C85752">
              <w:rPr>
                <w:iCs/>
                <w:sz w:val="20"/>
              </w:rPr>
              <w:t xml:space="preserve"> [</w:t>
            </w:r>
            <w:proofErr w:type="spellStart"/>
            <w:r w:rsidRPr="00C85752">
              <w:rPr>
                <w:iCs/>
                <w:sz w:val="20"/>
              </w:rPr>
              <w:t>dd</w:t>
            </w:r>
            <w:proofErr w:type="spellEnd"/>
            <w:r w:rsidRPr="00C85752">
              <w:rPr>
                <w:iCs/>
                <w:sz w:val="20"/>
              </w:rPr>
              <w:t>/mm/</w:t>
            </w:r>
            <w:proofErr w:type="spellStart"/>
            <w:r w:rsidRPr="00C85752">
              <w:rPr>
                <w:iCs/>
                <w:sz w:val="20"/>
              </w:rPr>
              <w:t>rrrr</w:t>
            </w:r>
            <w:proofErr w:type="spellEnd"/>
            <w:r w:rsidRPr="00C85752">
              <w:rPr>
                <w:iCs/>
                <w:sz w:val="20"/>
              </w:rPr>
              <w:t>]</w:t>
            </w:r>
          </w:p>
        </w:tc>
        <w:tc>
          <w:tcPr>
            <w:tcW w:w="1688" w:type="dxa"/>
            <w:vMerge/>
          </w:tcPr>
          <w:p w14:paraId="07264955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8B66B8" w:rsidRPr="006E5247" w14:paraId="719738F6" w14:textId="77777777" w:rsidTr="007812FF">
        <w:trPr>
          <w:trHeight w:val="765"/>
        </w:trPr>
        <w:tc>
          <w:tcPr>
            <w:tcW w:w="596" w:type="dxa"/>
          </w:tcPr>
          <w:p w14:paraId="10F540DB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2BC5CDBA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5E722CF0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5D32E141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03F8744D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6D9260D9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239A4B7C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714EA830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8B66B8" w:rsidRPr="006E5247" w14:paraId="7006DA0B" w14:textId="77777777" w:rsidTr="007812FF">
        <w:trPr>
          <w:trHeight w:val="835"/>
        </w:trPr>
        <w:tc>
          <w:tcPr>
            <w:tcW w:w="596" w:type="dxa"/>
          </w:tcPr>
          <w:p w14:paraId="51713B90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0006E972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24365DA2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54B2D190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6B1E7440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0A5EAD85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6D337AF1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6B004F28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05E9A90C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8B66B8" w:rsidRPr="006E5247" w14:paraId="7F8F364B" w14:textId="77777777" w:rsidTr="007812FF">
        <w:trPr>
          <w:trHeight w:val="765"/>
        </w:trPr>
        <w:tc>
          <w:tcPr>
            <w:tcW w:w="596" w:type="dxa"/>
          </w:tcPr>
          <w:p w14:paraId="51E7CA09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443EA6CB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  <w:p w14:paraId="32918653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13DAEA0F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5051F500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7330D9A3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341A3DD9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6DC37C94" w14:textId="77777777" w:rsidR="008B66B8" w:rsidRPr="00C85752" w:rsidRDefault="008B66B8" w:rsidP="007812FF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</w:tbl>
    <w:p w14:paraId="3422D741" w14:textId="77777777" w:rsidR="008B66B8" w:rsidRPr="00C85752" w:rsidRDefault="008B66B8" w:rsidP="008B66B8">
      <w:pPr>
        <w:spacing w:line="276" w:lineRule="auto"/>
        <w:ind w:left="5664" w:firstLine="708"/>
        <w:jc w:val="both"/>
        <w:rPr>
          <w:rFonts w:asciiTheme="minorHAnsi" w:hAnsiTheme="minorHAnsi"/>
          <w:sz w:val="18"/>
          <w:szCs w:val="18"/>
        </w:rPr>
      </w:pPr>
    </w:p>
    <w:p w14:paraId="4EAF70E2" w14:textId="2326C33D" w:rsidR="00233CC7" w:rsidRDefault="008B66B8" w:rsidP="00EE715D">
      <w:pPr>
        <w:pStyle w:val="Akapitzlist"/>
        <w:tabs>
          <w:tab w:val="left" w:pos="1069"/>
        </w:tabs>
        <w:ind w:left="0"/>
        <w:jc w:val="both"/>
        <w:rPr>
          <w:rFonts w:ascii="Tahoma" w:hAnsi="Tahoma" w:cs="Tahoma"/>
          <w:b/>
          <w:bCs/>
          <w:sz w:val="32"/>
          <w:szCs w:val="32"/>
        </w:rPr>
      </w:pPr>
      <w:r w:rsidRPr="00C85752">
        <w:rPr>
          <w:sz w:val="22"/>
          <w:szCs w:val="18"/>
        </w:rPr>
        <w:t>oraz załączam dowody określające czy te zostały wykonane należycie, w szczególności informacji o tym czy roboty zostały wykonane zgodnie z przepisami prawa budowlanego i prawidłowo ukończone,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71C9" w14:textId="74BA5CEE" w:rsidR="00542DE9" w:rsidRPr="00806CE1" w:rsidRDefault="00834E39" w:rsidP="00542DE9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1" locked="0" layoutInCell="1" allowOverlap="1" wp14:anchorId="5DCB631F" wp14:editId="2A558468">
          <wp:simplePos x="0" y="0"/>
          <wp:positionH relativeFrom="column">
            <wp:posOffset>-119380</wp:posOffset>
          </wp:positionH>
          <wp:positionV relativeFrom="paragraph">
            <wp:posOffset>31115</wp:posOffset>
          </wp:positionV>
          <wp:extent cx="469265" cy="511810"/>
          <wp:effectExtent l="0" t="0" r="6985" b="2540"/>
          <wp:wrapTight wrapText="bothSides">
            <wp:wrapPolygon edited="0">
              <wp:start x="0" y="0"/>
              <wp:lineTo x="0" y="20903"/>
              <wp:lineTo x="21045" y="20903"/>
              <wp:lineTo x="21045" y="0"/>
              <wp:lineTo x="0" y="0"/>
            </wp:wrapPolygon>
          </wp:wrapTight>
          <wp:docPr id="18870018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DE9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C30368" wp14:editId="218DCC00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1785D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542DE9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="00542DE9">
      <w:rPr>
        <w:rFonts w:ascii="Tahoma" w:hAnsi="Tahoma" w:cs="Tahoma"/>
        <w:b/>
        <w:i w:val="0"/>
        <w:color w:val="808080"/>
        <w:sz w:val="16"/>
        <w:szCs w:val="16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1FCDFA8C" w14:textId="2C8C0BCD" w:rsidR="00542DE9" w:rsidRDefault="00542DE9" w:rsidP="00542DE9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3C118E1F" w14:textId="13AD7C56" w:rsidR="00542DE9" w:rsidRPr="0082464B" w:rsidRDefault="00542DE9" w:rsidP="00834E39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>34-400 Nowy Targ</w:t>
    </w:r>
    <w:r>
      <w:rPr>
        <w:rFonts w:ascii="Tahoma" w:hAnsi="Tahoma" w:cs="Tahoma"/>
        <w:sz w:val="12"/>
        <w:szCs w:val="12"/>
      </w:rPr>
      <w:t xml:space="preserve">           </w:t>
    </w:r>
    <w:r>
      <w:rPr>
        <w:rFonts w:ascii="Tahoma" w:hAnsi="Tahoma" w:cs="Tahoma"/>
        <w:sz w:val="12"/>
        <w:szCs w:val="12"/>
      </w:rPr>
      <w:tab/>
    </w:r>
    <w:r>
      <w:rPr>
        <w:rFonts w:ascii="Tahoma" w:hAnsi="Tahoma" w:cs="Tahoma"/>
        <w:sz w:val="12"/>
        <w:szCs w:val="12"/>
      </w:rPr>
      <w:tab/>
    </w:r>
  </w:p>
  <w:p w14:paraId="5C07DBE9" w14:textId="1B4C709B" w:rsidR="006508CC" w:rsidRPr="00542DE9" w:rsidRDefault="00542DE9" w:rsidP="00542DE9">
    <w:pPr>
      <w:pStyle w:val="Stopka"/>
      <w:tabs>
        <w:tab w:val="clear" w:pos="9072"/>
        <w:tab w:val="left" w:pos="2640"/>
        <w:tab w:val="right" w:pos="9069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5B4D5D7E" w:rsidR="00D97A83" w:rsidRDefault="00E97529" w:rsidP="00E97529">
    <w:pPr>
      <w:pBdr>
        <w:bottom w:val="single" w:sz="4" w:space="1" w:color="auto"/>
      </w:pBdr>
      <w:jc w:val="center"/>
      <w:rPr>
        <w:sz w:val="20"/>
      </w:rPr>
    </w:pPr>
    <w:bookmarkStart w:id="0" w:name="_Hlk173391755"/>
    <w:bookmarkStart w:id="1" w:name="_Hlk173391756"/>
    <w:bookmarkStart w:id="2" w:name="_Hlk173391779"/>
    <w:bookmarkStart w:id="3" w:name="_Hlk173391780"/>
    <w:bookmarkStart w:id="4" w:name="_Hlk173391796"/>
    <w:bookmarkStart w:id="5" w:name="_Hlk173391797"/>
    <w:bookmarkStart w:id="6" w:name="_Hlk173391812"/>
    <w:bookmarkStart w:id="7" w:name="_Hlk173391813"/>
    <w:bookmarkStart w:id="8" w:name="_Hlk173391877"/>
    <w:bookmarkStart w:id="9" w:name="_Hlk173391878"/>
    <w:bookmarkStart w:id="10" w:name="_Hlk191897526"/>
    <w:bookmarkStart w:id="11" w:name="_Hlk191897527"/>
    <w:r w:rsidRPr="00135F7B">
      <w:rPr>
        <w:sz w:val="20"/>
      </w:rPr>
      <w:t xml:space="preserve">Tryb podstawowy bez przeprowadzania negocjacji na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384D6C">
      <w:rPr>
        <w:sz w:val="20"/>
      </w:rPr>
      <w:t>r</w:t>
    </w:r>
    <w:r w:rsidR="00384D6C" w:rsidRPr="00384D6C">
      <w:rPr>
        <w:sz w:val="20"/>
      </w:rPr>
      <w:t>emont drogi gminnej nr K363295 przez wieś w Morawczynie w km 1+297-3+119, gmina Nowy Targ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932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2ED"/>
    <w:rsid w:val="001158E0"/>
    <w:rsid w:val="00115FB1"/>
    <w:rsid w:val="001163E5"/>
    <w:rsid w:val="001166A8"/>
    <w:rsid w:val="00116976"/>
    <w:rsid w:val="00116E0E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3282"/>
    <w:rsid w:val="00134064"/>
    <w:rsid w:val="00134128"/>
    <w:rsid w:val="0013437A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122F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77A0B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763E8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4D6C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6CF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32A"/>
    <w:rsid w:val="00491DC7"/>
    <w:rsid w:val="00492398"/>
    <w:rsid w:val="0049332F"/>
    <w:rsid w:val="004935D8"/>
    <w:rsid w:val="00493D2A"/>
    <w:rsid w:val="00494866"/>
    <w:rsid w:val="00494ADF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2DE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69BA"/>
    <w:rsid w:val="005B75C1"/>
    <w:rsid w:val="005C1C56"/>
    <w:rsid w:val="005C2719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6CD0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A71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16EF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4E39"/>
    <w:rsid w:val="00835272"/>
    <w:rsid w:val="00835A1E"/>
    <w:rsid w:val="00835A61"/>
    <w:rsid w:val="0083621A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5B3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456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1A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3B3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0FF0"/>
    <w:rsid w:val="009A297D"/>
    <w:rsid w:val="009A3E97"/>
    <w:rsid w:val="009A3F7A"/>
    <w:rsid w:val="009A57C0"/>
    <w:rsid w:val="009A6840"/>
    <w:rsid w:val="009A70B4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89A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C39"/>
    <w:rsid w:val="00A14AD4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2F6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70F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1F5"/>
    <w:rsid w:val="00B73C28"/>
    <w:rsid w:val="00B75667"/>
    <w:rsid w:val="00B761B6"/>
    <w:rsid w:val="00B764CC"/>
    <w:rsid w:val="00B7762C"/>
    <w:rsid w:val="00B77AA5"/>
    <w:rsid w:val="00B828AD"/>
    <w:rsid w:val="00B84473"/>
    <w:rsid w:val="00B85A8B"/>
    <w:rsid w:val="00B862D4"/>
    <w:rsid w:val="00B86354"/>
    <w:rsid w:val="00B87BC8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B29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3A3B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2E25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1190"/>
    <w:rsid w:val="00C321BC"/>
    <w:rsid w:val="00C32544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71F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714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801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60EC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E95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57A3E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97529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15D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1CA5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5AB7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6EC6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1759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18</cp:revision>
  <cp:lastPrinted>2026-04-15T11:14:00Z</cp:lastPrinted>
  <dcterms:created xsi:type="dcterms:W3CDTF">2024-05-29T07:57:00Z</dcterms:created>
  <dcterms:modified xsi:type="dcterms:W3CDTF">2026-04-15T11:14:00Z</dcterms:modified>
</cp:coreProperties>
</file>